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C7" w:rsidRPr="009C24F0" w:rsidRDefault="00682DC7" w:rsidP="00682DC7">
      <w:pPr>
        <w:jc w:val="right"/>
        <w:rPr>
          <w:sz w:val="22"/>
          <w:szCs w:val="22"/>
        </w:rPr>
      </w:pPr>
      <w:r w:rsidRPr="009C24F0">
        <w:rPr>
          <w:sz w:val="22"/>
          <w:szCs w:val="22"/>
        </w:rPr>
        <w:t xml:space="preserve">Załącznik nr </w:t>
      </w:r>
      <w:r w:rsidR="00271264" w:rsidRPr="009C24F0">
        <w:rPr>
          <w:sz w:val="22"/>
          <w:szCs w:val="22"/>
        </w:rPr>
        <w:t>2</w:t>
      </w:r>
      <w:r w:rsidRPr="009C24F0">
        <w:rPr>
          <w:sz w:val="22"/>
          <w:szCs w:val="22"/>
        </w:rPr>
        <w:t xml:space="preserve"> do SWZ</w:t>
      </w:r>
    </w:p>
    <w:p w:rsidR="00682DC7" w:rsidRDefault="00682DC7" w:rsidP="00682DC7">
      <w:pPr>
        <w:jc w:val="right"/>
      </w:pPr>
    </w:p>
    <w:p w:rsidR="00682DC7" w:rsidRDefault="00682DC7" w:rsidP="00682DC7">
      <w:pPr>
        <w:rPr>
          <w:rFonts w:cs="Times New Roman"/>
        </w:rPr>
      </w:pPr>
      <w:r>
        <w:rPr>
          <w:rFonts w:cs="Times New Roman"/>
        </w:rPr>
        <w:t>……………………………..</w:t>
      </w:r>
    </w:p>
    <w:p w:rsidR="00682DC7" w:rsidRPr="00682DC7" w:rsidRDefault="00682DC7" w:rsidP="00682DC7">
      <w:pPr>
        <w:rPr>
          <w:rFonts w:cs="Times New Roman"/>
          <w:sz w:val="18"/>
          <w:szCs w:val="18"/>
        </w:rPr>
      </w:pPr>
      <w:r w:rsidRPr="00682DC7">
        <w:rPr>
          <w:rFonts w:cs="Times New Roman"/>
          <w:sz w:val="18"/>
          <w:szCs w:val="18"/>
        </w:rPr>
        <w:t>Nazwa Wykonawcy</w:t>
      </w:r>
    </w:p>
    <w:p w:rsidR="00682DC7" w:rsidRDefault="00682DC7" w:rsidP="00682DC7">
      <w:pPr>
        <w:rPr>
          <w:rFonts w:cs="Times New Roman"/>
        </w:rPr>
      </w:pPr>
      <w:r>
        <w:rPr>
          <w:rFonts w:cs="Times New Roman"/>
        </w:rPr>
        <w:t>……………………………..</w:t>
      </w:r>
    </w:p>
    <w:p w:rsidR="00682DC7" w:rsidRPr="00682DC7" w:rsidRDefault="00682DC7" w:rsidP="00682DC7">
      <w:pPr>
        <w:rPr>
          <w:rFonts w:cs="Times New Roman"/>
          <w:sz w:val="18"/>
          <w:szCs w:val="18"/>
        </w:rPr>
      </w:pPr>
      <w:r w:rsidRPr="00682DC7">
        <w:rPr>
          <w:rFonts w:cs="Times New Roman"/>
          <w:sz w:val="18"/>
          <w:szCs w:val="18"/>
        </w:rPr>
        <w:t xml:space="preserve">Adres </w:t>
      </w:r>
      <w:bookmarkStart w:id="0" w:name="_GoBack"/>
      <w:bookmarkEnd w:id="0"/>
    </w:p>
    <w:p w:rsidR="00682DC7" w:rsidRDefault="00682DC7" w:rsidP="00682DC7">
      <w:pPr>
        <w:rPr>
          <w:rFonts w:cs="Times New Roman"/>
        </w:rPr>
      </w:pPr>
      <w:r>
        <w:rPr>
          <w:rFonts w:cs="Times New Roman"/>
        </w:rPr>
        <w:t>……………………………..</w:t>
      </w:r>
    </w:p>
    <w:p w:rsidR="00682DC7" w:rsidRPr="00682DC7" w:rsidRDefault="00682DC7" w:rsidP="00682DC7">
      <w:pPr>
        <w:rPr>
          <w:rFonts w:cs="Times New Roman"/>
          <w:sz w:val="18"/>
          <w:szCs w:val="18"/>
        </w:rPr>
      </w:pPr>
      <w:r w:rsidRPr="00682DC7">
        <w:rPr>
          <w:rFonts w:cs="Times New Roman"/>
          <w:sz w:val="18"/>
          <w:szCs w:val="18"/>
        </w:rPr>
        <w:t>NIP; REGON; KRS</w:t>
      </w:r>
    </w:p>
    <w:p w:rsidR="00682DC7" w:rsidRDefault="00682DC7" w:rsidP="00682DC7">
      <w:pPr>
        <w:rPr>
          <w:rFonts w:cs="Times New Roman"/>
        </w:rPr>
      </w:pPr>
      <w:r>
        <w:rPr>
          <w:rFonts w:cs="Times New Roman"/>
        </w:rPr>
        <w:t>……………………………..</w:t>
      </w:r>
    </w:p>
    <w:p w:rsidR="00682DC7" w:rsidRPr="00682DC7" w:rsidRDefault="00682DC7" w:rsidP="00682DC7">
      <w:pPr>
        <w:rPr>
          <w:rFonts w:cs="Times New Roman"/>
          <w:sz w:val="18"/>
          <w:szCs w:val="18"/>
        </w:rPr>
      </w:pPr>
      <w:r w:rsidRPr="00682DC7">
        <w:rPr>
          <w:rFonts w:cs="Times New Roman"/>
          <w:sz w:val="18"/>
          <w:szCs w:val="18"/>
        </w:rPr>
        <w:t xml:space="preserve">Adres e-mail, nr tel. </w:t>
      </w:r>
    </w:p>
    <w:p w:rsidR="00682DC7" w:rsidRDefault="00682DC7" w:rsidP="00682DC7">
      <w:pPr>
        <w:rPr>
          <w:rFonts w:cs="Times New Roman"/>
        </w:rPr>
      </w:pPr>
    </w:p>
    <w:p w:rsidR="00682DC7" w:rsidRPr="009C24F0" w:rsidRDefault="00682DC7" w:rsidP="00682DC7">
      <w:pPr>
        <w:jc w:val="center"/>
        <w:rPr>
          <w:b/>
          <w:i/>
          <w:sz w:val="22"/>
          <w:szCs w:val="22"/>
        </w:rPr>
      </w:pPr>
      <w:r w:rsidRPr="009C24F0">
        <w:rPr>
          <w:rFonts w:cs="Times New Roman"/>
          <w:b/>
          <w:i/>
          <w:sz w:val="22"/>
          <w:szCs w:val="22"/>
        </w:rPr>
        <w:t>OFERTA</w:t>
      </w:r>
    </w:p>
    <w:p w:rsidR="00682DC7" w:rsidRPr="009C24F0" w:rsidRDefault="00682DC7" w:rsidP="00682DC7">
      <w:pPr>
        <w:pStyle w:val="LO-Normal"/>
        <w:jc w:val="both"/>
        <w:rPr>
          <w:sz w:val="22"/>
          <w:szCs w:val="22"/>
          <w:lang w:val="pl-PL" w:bidi="ar-SA"/>
        </w:rPr>
      </w:pPr>
    </w:p>
    <w:p w:rsidR="00682DC7" w:rsidRPr="009C24F0" w:rsidRDefault="00682DC7" w:rsidP="00682DC7">
      <w:pPr>
        <w:pStyle w:val="pole"/>
        <w:spacing w:line="276" w:lineRule="auto"/>
        <w:jc w:val="both"/>
      </w:pPr>
      <w:r w:rsidRPr="009C24F0">
        <w:rPr>
          <w:rFonts w:ascii="Times New Roman" w:hAnsi="Times New Roman" w:cs="Times New Roman"/>
        </w:rPr>
        <w:t xml:space="preserve">Odpowiadając na ogłoszenie </w:t>
      </w:r>
      <w:r w:rsidRPr="009C24F0">
        <w:rPr>
          <w:rFonts w:ascii="Times New Roman" w:hAnsi="Times New Roman" w:cs="Times New Roman"/>
          <w:color w:val="000000"/>
        </w:rPr>
        <w:t>o zamówieniu</w:t>
      </w:r>
      <w:r w:rsidRPr="009C24F0">
        <w:rPr>
          <w:rFonts w:ascii="Times New Roman" w:hAnsi="Times New Roman" w:cs="Times New Roman"/>
        </w:rPr>
        <w:t xml:space="preserve"> na realizację zadania pn. </w:t>
      </w:r>
      <w:r w:rsidRPr="009C24F0">
        <w:rPr>
          <w:rFonts w:ascii="Times New Roman" w:hAnsi="Times New Roman" w:cs="Times New Roman"/>
          <w:b/>
        </w:rPr>
        <w:t>„</w:t>
      </w:r>
      <w:r w:rsidR="001C56FD" w:rsidRPr="009C24F0">
        <w:rPr>
          <w:rFonts w:ascii="Times New Roman" w:hAnsi="Times New Roman" w:cs="Times New Roman"/>
          <w:b/>
        </w:rPr>
        <w:t xml:space="preserve">Dostawa jednoigłowych zestawów jednorazowego użytku do pobierania składników krwi metodą aferezy automatycznej do posiadanego separatora komórkowego </w:t>
      </w:r>
      <w:proofErr w:type="spellStart"/>
      <w:r w:rsidR="001C56FD" w:rsidRPr="009C24F0">
        <w:rPr>
          <w:rFonts w:ascii="Times New Roman" w:hAnsi="Times New Roman" w:cs="Times New Roman"/>
          <w:b/>
        </w:rPr>
        <w:t>Trima</w:t>
      </w:r>
      <w:proofErr w:type="spellEnd"/>
      <w:r w:rsidR="001C56FD" w:rsidRPr="009C24F0">
        <w:rPr>
          <w:rFonts w:ascii="Times New Roman" w:hAnsi="Times New Roman" w:cs="Times New Roman"/>
          <w:b/>
        </w:rPr>
        <w:t xml:space="preserve"> </w:t>
      </w:r>
      <w:proofErr w:type="spellStart"/>
      <w:r w:rsidR="001C56FD" w:rsidRPr="009C24F0">
        <w:rPr>
          <w:rFonts w:ascii="Times New Roman" w:hAnsi="Times New Roman" w:cs="Times New Roman"/>
          <w:b/>
        </w:rPr>
        <w:t>Accel</w:t>
      </w:r>
      <w:proofErr w:type="spellEnd"/>
      <w:r w:rsidR="001C56FD" w:rsidRPr="009C24F0">
        <w:rPr>
          <w:rFonts w:ascii="Times New Roman" w:hAnsi="Times New Roman" w:cs="Times New Roman"/>
          <w:b/>
        </w:rPr>
        <w:t xml:space="preserve"> wraz z dzierżawą urządzenia przez okres 24 miesięcy</w:t>
      </w:r>
      <w:r w:rsidRPr="009C24F0">
        <w:rPr>
          <w:rFonts w:ascii="Times New Roman" w:hAnsi="Times New Roman" w:cs="Times New Roman"/>
          <w:b/>
        </w:rPr>
        <w:t xml:space="preserve">” </w:t>
      </w:r>
      <w:r w:rsidRPr="009C24F0">
        <w:rPr>
          <w:rFonts w:ascii="Times New Roman" w:hAnsi="Times New Roman" w:cs="Times New Roman"/>
          <w:color w:val="00000A"/>
          <w:spacing w:val="-11"/>
          <w:lang w:eastAsia="pl-PL"/>
        </w:rPr>
        <w:t>w zakresie określonym w s</w:t>
      </w:r>
      <w:r w:rsidR="006E4C93" w:rsidRPr="009C24F0">
        <w:rPr>
          <w:rFonts w:ascii="Times New Roman" w:hAnsi="Times New Roman" w:cs="Times New Roman"/>
          <w:color w:val="00000A"/>
          <w:spacing w:val="-11"/>
          <w:lang w:eastAsia="pl-PL"/>
        </w:rPr>
        <w:t xml:space="preserve">pecyfikacji warunków zamówienia. </w:t>
      </w:r>
    </w:p>
    <w:p w:rsidR="00682DC7" w:rsidRPr="009C24F0" w:rsidRDefault="00682DC7" w:rsidP="00682DC7">
      <w:pPr>
        <w:pStyle w:val="pole"/>
        <w:spacing w:line="276" w:lineRule="auto"/>
        <w:ind w:left="720"/>
        <w:jc w:val="both"/>
        <w:rPr>
          <w:rFonts w:ascii="Times New Roman" w:hAnsi="Times New Roman" w:cs="Times New Roman"/>
        </w:rPr>
      </w:pPr>
    </w:p>
    <w:p w:rsidR="00682DC7" w:rsidRPr="009C24F0" w:rsidRDefault="00682DC7" w:rsidP="00A774C2">
      <w:pPr>
        <w:pStyle w:val="pole"/>
        <w:numPr>
          <w:ilvl w:val="0"/>
          <w:numId w:val="22"/>
        </w:numPr>
        <w:spacing w:line="276" w:lineRule="auto"/>
        <w:ind w:left="284"/>
        <w:jc w:val="both"/>
      </w:pPr>
      <w:r w:rsidRPr="009C24F0">
        <w:rPr>
          <w:rFonts w:ascii="Times New Roman" w:hAnsi="Times New Roman" w:cs="Times New Roman"/>
          <w:lang w:eastAsia="en-US" w:bidi="en-US"/>
        </w:rPr>
        <w:t>Oferujemy wykonanie przedmiotu zamówienia na następujących warunkach:</w:t>
      </w:r>
    </w:p>
    <w:p w:rsidR="00682DC7" w:rsidRPr="009C24F0" w:rsidRDefault="00682DC7" w:rsidP="00682DC7">
      <w:pPr>
        <w:ind w:left="-5" w:hanging="10"/>
        <w:rPr>
          <w:rFonts w:cs="Times New Roman"/>
          <w:sz w:val="22"/>
          <w:szCs w:val="22"/>
          <w:u w:val="single" w:color="000000"/>
        </w:rPr>
      </w:pPr>
    </w:p>
    <w:p w:rsidR="00D1006B" w:rsidRPr="009C24F0" w:rsidRDefault="00D1006B" w:rsidP="00D1006B">
      <w:pPr>
        <w:pStyle w:val="Akapitzlist"/>
        <w:numPr>
          <w:ilvl w:val="0"/>
          <w:numId w:val="24"/>
        </w:numPr>
        <w:rPr>
          <w:sz w:val="22"/>
          <w:szCs w:val="22"/>
        </w:rPr>
      </w:pPr>
      <w:r w:rsidRPr="009C24F0">
        <w:rPr>
          <w:rFonts w:cs="Times New Roman"/>
          <w:b/>
          <w:sz w:val="22"/>
          <w:szCs w:val="22"/>
          <w:u w:val="single" w:color="000000"/>
        </w:rPr>
        <w:t>Cena</w:t>
      </w:r>
      <w:r w:rsidRPr="009C24F0">
        <w:rPr>
          <w:rFonts w:cs="Times New Roman"/>
          <w:sz w:val="22"/>
          <w:szCs w:val="22"/>
          <w:u w:val="single" w:color="000000"/>
        </w:rPr>
        <w:t xml:space="preserve"> za całość zamówienia</w:t>
      </w:r>
      <w:r w:rsidRPr="009C24F0">
        <w:rPr>
          <w:rFonts w:cs="Times New Roman"/>
          <w:sz w:val="22"/>
          <w:szCs w:val="22"/>
        </w:rPr>
        <w:t xml:space="preserve">:  </w:t>
      </w:r>
    </w:p>
    <w:p w:rsidR="00D1006B" w:rsidRPr="009C24F0" w:rsidRDefault="00D1006B" w:rsidP="00D1006B">
      <w:pPr>
        <w:ind w:left="-5" w:right="1085" w:hanging="10"/>
        <w:rPr>
          <w:rFonts w:cs="Times New Roman"/>
          <w:sz w:val="22"/>
          <w:szCs w:val="22"/>
        </w:rPr>
      </w:pPr>
    </w:p>
    <w:p w:rsidR="00D1006B" w:rsidRPr="009C24F0" w:rsidRDefault="00D1006B" w:rsidP="00D1006B">
      <w:pPr>
        <w:ind w:left="-5" w:right="1085" w:hanging="10"/>
        <w:rPr>
          <w:sz w:val="22"/>
          <w:szCs w:val="22"/>
        </w:rPr>
      </w:pPr>
      <w:r w:rsidRPr="009C24F0">
        <w:rPr>
          <w:rFonts w:cs="Times New Roman"/>
          <w:sz w:val="22"/>
          <w:szCs w:val="22"/>
        </w:rPr>
        <w:t>netto ..............</w:t>
      </w:r>
      <w:r w:rsidR="00C174DF" w:rsidRPr="009C24F0">
        <w:rPr>
          <w:rFonts w:cs="Times New Roman"/>
          <w:sz w:val="22"/>
          <w:szCs w:val="22"/>
        </w:rPr>
        <w:t>..............</w:t>
      </w:r>
      <w:r w:rsidR="009C24F0">
        <w:rPr>
          <w:rFonts w:cs="Times New Roman"/>
          <w:sz w:val="22"/>
          <w:szCs w:val="22"/>
        </w:rPr>
        <w:t>.........zł.</w:t>
      </w:r>
    </w:p>
    <w:p w:rsidR="00D1006B" w:rsidRPr="009C24F0" w:rsidRDefault="00D1006B" w:rsidP="00D1006B">
      <w:pPr>
        <w:ind w:left="-5" w:right="1085" w:hanging="10"/>
        <w:rPr>
          <w:b/>
          <w:sz w:val="22"/>
          <w:szCs w:val="22"/>
        </w:rPr>
      </w:pPr>
      <w:r w:rsidRPr="009C24F0">
        <w:rPr>
          <w:rFonts w:cs="Times New Roman"/>
          <w:b/>
          <w:sz w:val="22"/>
          <w:szCs w:val="22"/>
        </w:rPr>
        <w:t>brutto……………</w:t>
      </w:r>
      <w:r w:rsidR="00C174DF" w:rsidRPr="009C24F0">
        <w:rPr>
          <w:rFonts w:cs="Times New Roman"/>
          <w:b/>
          <w:sz w:val="22"/>
          <w:szCs w:val="22"/>
        </w:rPr>
        <w:t>……….</w:t>
      </w:r>
      <w:r w:rsidR="009C24F0">
        <w:rPr>
          <w:rFonts w:cs="Times New Roman"/>
          <w:b/>
          <w:sz w:val="22"/>
          <w:szCs w:val="22"/>
        </w:rPr>
        <w:t>. zł.</w:t>
      </w:r>
    </w:p>
    <w:p w:rsidR="00D1006B" w:rsidRPr="009C24F0" w:rsidRDefault="00D1006B" w:rsidP="00D1006B">
      <w:pPr>
        <w:ind w:left="-5" w:right="1085" w:hanging="10"/>
        <w:rPr>
          <w:sz w:val="22"/>
          <w:szCs w:val="22"/>
        </w:rPr>
      </w:pPr>
      <w:r w:rsidRPr="009C24F0">
        <w:rPr>
          <w:rFonts w:cs="Times New Roman"/>
          <w:sz w:val="22"/>
          <w:szCs w:val="22"/>
        </w:rPr>
        <w:t>w tym podatek VAT ............% i ............%, co stanowi kwotę ..........</w:t>
      </w:r>
      <w:r w:rsidR="00C174DF" w:rsidRPr="009C24F0">
        <w:rPr>
          <w:rFonts w:cs="Times New Roman"/>
          <w:sz w:val="22"/>
          <w:szCs w:val="22"/>
        </w:rPr>
        <w:t>.....</w:t>
      </w:r>
      <w:r w:rsidRPr="009C24F0">
        <w:rPr>
          <w:rFonts w:cs="Times New Roman"/>
          <w:sz w:val="22"/>
          <w:szCs w:val="22"/>
        </w:rPr>
        <w:t>...... zł;</w:t>
      </w:r>
    </w:p>
    <w:p w:rsidR="00D1006B" w:rsidRPr="009C24F0" w:rsidRDefault="00D1006B" w:rsidP="00D1006B">
      <w:pPr>
        <w:spacing w:line="276" w:lineRule="auto"/>
        <w:ind w:firstLine="15"/>
        <w:contextualSpacing/>
        <w:jc w:val="both"/>
        <w:rPr>
          <w:rFonts w:eastAsia="Lucida Sans Unicode" w:cs="Times New Roman"/>
          <w:sz w:val="22"/>
          <w:szCs w:val="22"/>
          <w:lang w:eastAsia="hi-IN"/>
        </w:rPr>
      </w:pPr>
    </w:p>
    <w:p w:rsidR="00D1006B" w:rsidRPr="009C24F0" w:rsidRDefault="00D1006B" w:rsidP="00D1006B">
      <w:pPr>
        <w:spacing w:line="276" w:lineRule="auto"/>
        <w:ind w:firstLine="15"/>
        <w:contextualSpacing/>
        <w:jc w:val="both"/>
        <w:rPr>
          <w:sz w:val="22"/>
          <w:szCs w:val="22"/>
        </w:rPr>
      </w:pPr>
      <w:r w:rsidRPr="009C24F0">
        <w:rPr>
          <w:rFonts w:eastAsia="Lucida Sans Unicode" w:cs="Times New Roman"/>
          <w:sz w:val="22"/>
          <w:szCs w:val="22"/>
          <w:lang w:eastAsia="hi-IN"/>
        </w:rPr>
        <w:t>a) jednoigłowe zestawy jednorazowego użytku do pobierania składników krwi metodą aferezy automatycznej wraz z płynami w okresie 24 miesięcy od daty podpisania umowy za cenę:</w:t>
      </w:r>
    </w:p>
    <w:p w:rsidR="00D1006B" w:rsidRPr="009C24F0" w:rsidRDefault="00C174DF" w:rsidP="00D1006B">
      <w:pPr>
        <w:spacing w:line="276" w:lineRule="auto"/>
        <w:contextualSpacing/>
        <w:jc w:val="both"/>
        <w:rPr>
          <w:sz w:val="22"/>
          <w:szCs w:val="22"/>
        </w:rPr>
      </w:pPr>
      <w:r w:rsidRPr="009C24F0">
        <w:rPr>
          <w:rFonts w:eastAsia="Lucida Sans Unicode" w:cs="Times New Roman"/>
          <w:sz w:val="22"/>
          <w:szCs w:val="22"/>
          <w:lang w:eastAsia="hi-IN"/>
        </w:rPr>
        <w:t>netto………</w:t>
      </w:r>
      <w:r w:rsidR="009C24F0">
        <w:rPr>
          <w:rFonts w:eastAsia="Lucida Sans Unicode" w:cs="Times New Roman"/>
          <w:sz w:val="22"/>
          <w:szCs w:val="22"/>
          <w:lang w:eastAsia="hi-IN"/>
        </w:rPr>
        <w:t>…………</w:t>
      </w:r>
      <w:r w:rsidRPr="009C24F0">
        <w:rPr>
          <w:rFonts w:eastAsia="Lucida Sans Unicode" w:cs="Times New Roman"/>
          <w:sz w:val="22"/>
          <w:szCs w:val="22"/>
          <w:lang w:eastAsia="hi-IN"/>
        </w:rPr>
        <w:t xml:space="preserve">….. zł. </w:t>
      </w:r>
    </w:p>
    <w:p w:rsidR="00D1006B" w:rsidRPr="009C24F0" w:rsidRDefault="00C174DF" w:rsidP="00D1006B">
      <w:pPr>
        <w:spacing w:line="276" w:lineRule="auto"/>
        <w:contextualSpacing/>
        <w:jc w:val="both"/>
        <w:rPr>
          <w:sz w:val="22"/>
          <w:szCs w:val="22"/>
        </w:rPr>
      </w:pPr>
      <w:r w:rsidRPr="009C24F0">
        <w:rPr>
          <w:rFonts w:eastAsia="Lucida Sans Unicode" w:cs="Times New Roman"/>
          <w:sz w:val="22"/>
          <w:szCs w:val="22"/>
          <w:lang w:eastAsia="hi-IN"/>
        </w:rPr>
        <w:t>brutto ……</w:t>
      </w:r>
      <w:r w:rsidR="009C24F0">
        <w:rPr>
          <w:rFonts w:eastAsia="Lucida Sans Unicode" w:cs="Times New Roman"/>
          <w:sz w:val="22"/>
          <w:szCs w:val="22"/>
          <w:lang w:eastAsia="hi-IN"/>
        </w:rPr>
        <w:t>…………</w:t>
      </w:r>
      <w:r w:rsidRPr="009C24F0">
        <w:rPr>
          <w:rFonts w:eastAsia="Lucida Sans Unicode" w:cs="Times New Roman"/>
          <w:sz w:val="22"/>
          <w:szCs w:val="22"/>
          <w:lang w:eastAsia="hi-IN"/>
        </w:rPr>
        <w:t xml:space="preserve">…… zł., </w:t>
      </w:r>
      <w:r w:rsidR="00D1006B" w:rsidRPr="009C24F0">
        <w:rPr>
          <w:rFonts w:eastAsia="Lucida Sans Unicode" w:cs="Times New Roman"/>
          <w:sz w:val="22"/>
          <w:szCs w:val="22"/>
          <w:lang w:eastAsia="hi-IN"/>
        </w:rPr>
        <w:t>w tym podatek VAT ……</w:t>
      </w:r>
      <w:r w:rsidRPr="009C24F0">
        <w:rPr>
          <w:rFonts w:eastAsia="Lucida Sans Unicode" w:cs="Times New Roman"/>
          <w:sz w:val="22"/>
          <w:szCs w:val="22"/>
          <w:lang w:eastAsia="hi-IN"/>
        </w:rPr>
        <w:t>.</w:t>
      </w:r>
      <w:r w:rsidR="00D1006B" w:rsidRPr="009C24F0">
        <w:rPr>
          <w:rFonts w:eastAsia="Lucida Sans Unicode" w:cs="Times New Roman"/>
          <w:sz w:val="22"/>
          <w:szCs w:val="22"/>
          <w:lang w:eastAsia="hi-IN"/>
        </w:rPr>
        <w:t>. co stanowi kwotę …</w:t>
      </w:r>
      <w:r w:rsidRPr="009C24F0">
        <w:rPr>
          <w:rFonts w:eastAsia="Lucida Sans Unicode" w:cs="Times New Roman"/>
          <w:sz w:val="22"/>
          <w:szCs w:val="22"/>
          <w:lang w:eastAsia="hi-IN"/>
        </w:rPr>
        <w:t>……</w:t>
      </w:r>
      <w:r w:rsidR="00D1006B" w:rsidRPr="009C24F0">
        <w:rPr>
          <w:rFonts w:eastAsia="Lucida Sans Unicode" w:cs="Times New Roman"/>
          <w:sz w:val="22"/>
          <w:szCs w:val="22"/>
          <w:lang w:eastAsia="hi-IN"/>
        </w:rPr>
        <w:t>…….. złotych.</w:t>
      </w:r>
    </w:p>
    <w:p w:rsidR="00D1006B" w:rsidRPr="009C24F0" w:rsidRDefault="00D1006B" w:rsidP="00D1006B">
      <w:pPr>
        <w:spacing w:line="276" w:lineRule="auto"/>
        <w:contextualSpacing/>
        <w:jc w:val="both"/>
        <w:rPr>
          <w:sz w:val="22"/>
          <w:szCs w:val="22"/>
        </w:rPr>
      </w:pPr>
      <w:r w:rsidRPr="009C24F0">
        <w:rPr>
          <w:rFonts w:eastAsia="Lucida Sans Unicode" w:cs="Times New Roman"/>
          <w:sz w:val="22"/>
          <w:szCs w:val="22"/>
          <w:lang w:eastAsia="hi-IN"/>
        </w:rPr>
        <w:t>b) dzierżawa urządzenia przez okres 24 miesięcy od daty podpisania umowy za cenę:</w:t>
      </w:r>
    </w:p>
    <w:p w:rsidR="00D1006B" w:rsidRPr="009C24F0" w:rsidRDefault="009C24F0" w:rsidP="00D1006B">
      <w:pPr>
        <w:spacing w:line="276" w:lineRule="auto"/>
        <w:contextualSpacing/>
        <w:jc w:val="both"/>
        <w:rPr>
          <w:sz w:val="22"/>
          <w:szCs w:val="22"/>
        </w:rPr>
      </w:pPr>
      <w:r>
        <w:rPr>
          <w:rFonts w:eastAsia="Lucida Sans Unicode" w:cs="Times New Roman"/>
          <w:sz w:val="22"/>
          <w:szCs w:val="22"/>
          <w:lang w:eastAsia="hi-IN"/>
        </w:rPr>
        <w:t>netto…………………….. zł.</w:t>
      </w:r>
    </w:p>
    <w:p w:rsidR="00D1006B" w:rsidRPr="009C24F0" w:rsidRDefault="00D1006B" w:rsidP="00D1006B">
      <w:pPr>
        <w:spacing w:line="276" w:lineRule="auto"/>
        <w:contextualSpacing/>
        <w:jc w:val="both"/>
        <w:rPr>
          <w:sz w:val="22"/>
          <w:szCs w:val="22"/>
        </w:rPr>
      </w:pPr>
      <w:r w:rsidRPr="009C24F0">
        <w:rPr>
          <w:rFonts w:eastAsia="Lucida Sans Unicode" w:cs="Times New Roman"/>
          <w:sz w:val="22"/>
          <w:szCs w:val="22"/>
          <w:lang w:eastAsia="hi-IN"/>
        </w:rPr>
        <w:t>brutto …</w:t>
      </w:r>
      <w:r w:rsidR="009C24F0">
        <w:rPr>
          <w:rFonts w:eastAsia="Lucida Sans Unicode" w:cs="Times New Roman"/>
          <w:sz w:val="22"/>
          <w:szCs w:val="22"/>
          <w:lang w:eastAsia="hi-IN"/>
        </w:rPr>
        <w:t>…………...</w:t>
      </w:r>
      <w:r w:rsidRPr="009C24F0">
        <w:rPr>
          <w:rFonts w:eastAsia="Lucida Sans Unicode" w:cs="Times New Roman"/>
          <w:sz w:val="22"/>
          <w:szCs w:val="22"/>
          <w:lang w:eastAsia="hi-IN"/>
        </w:rPr>
        <w:t>…… zł</w:t>
      </w:r>
      <w:r w:rsidR="009C24F0">
        <w:rPr>
          <w:rFonts w:eastAsia="Lucida Sans Unicode" w:cs="Times New Roman"/>
          <w:sz w:val="22"/>
          <w:szCs w:val="22"/>
          <w:lang w:eastAsia="hi-IN"/>
        </w:rPr>
        <w:t>.</w:t>
      </w:r>
      <w:r w:rsidRPr="009C24F0">
        <w:rPr>
          <w:rFonts w:eastAsia="Lucida Sans Unicode" w:cs="Times New Roman"/>
          <w:sz w:val="22"/>
          <w:szCs w:val="22"/>
          <w:lang w:eastAsia="hi-IN"/>
        </w:rPr>
        <w:t xml:space="preserve"> w tym podatek VAT …. co stanowi kwotę …….. złotych.</w:t>
      </w:r>
    </w:p>
    <w:p w:rsidR="00D1006B" w:rsidRPr="009C24F0" w:rsidRDefault="00D1006B" w:rsidP="00D1006B">
      <w:pPr>
        <w:spacing w:line="276" w:lineRule="auto"/>
        <w:contextualSpacing/>
        <w:jc w:val="both"/>
        <w:rPr>
          <w:rFonts w:ascii="Calibri" w:eastAsia="Calibri" w:hAnsi="Calibri" w:cs="Times New Roman"/>
          <w:sz w:val="22"/>
          <w:szCs w:val="22"/>
          <w:lang w:eastAsia="hi-IN"/>
        </w:rPr>
      </w:pPr>
    </w:p>
    <w:p w:rsidR="00D1006B" w:rsidRPr="009C24F0" w:rsidRDefault="00D1006B" w:rsidP="00D1006B">
      <w:pPr>
        <w:spacing w:line="276" w:lineRule="auto"/>
        <w:contextualSpacing/>
        <w:jc w:val="both"/>
        <w:rPr>
          <w:sz w:val="22"/>
          <w:szCs w:val="22"/>
        </w:rPr>
      </w:pPr>
      <w:r w:rsidRPr="009C24F0">
        <w:rPr>
          <w:rFonts w:eastAsia="Calibri" w:cs="Times New Roman"/>
          <w:sz w:val="22"/>
          <w:szCs w:val="22"/>
          <w:lang w:eastAsia="hi-IN"/>
        </w:rPr>
        <w:t>Szczegółowa kalkulacja elementów zamówienia:</w:t>
      </w:r>
    </w:p>
    <w:tbl>
      <w:tblPr>
        <w:tblW w:w="9725" w:type="dxa"/>
        <w:tblInd w:w="-122" w:type="dxa"/>
        <w:tblLayout w:type="fixed"/>
        <w:tblCellMar>
          <w:top w:w="55" w:type="dxa"/>
          <w:left w:w="105" w:type="dxa"/>
          <w:right w:w="52" w:type="dxa"/>
        </w:tblCellMar>
        <w:tblLook w:val="0000" w:firstRow="0" w:lastRow="0" w:firstColumn="0" w:lastColumn="0" w:noHBand="0" w:noVBand="0"/>
      </w:tblPr>
      <w:tblGrid>
        <w:gridCol w:w="564"/>
        <w:gridCol w:w="4656"/>
        <w:gridCol w:w="1134"/>
        <w:gridCol w:w="993"/>
        <w:gridCol w:w="992"/>
        <w:gridCol w:w="1386"/>
      </w:tblGrid>
      <w:tr w:rsidR="00D1006B" w:rsidRPr="009C24F0" w:rsidTr="00D1006B">
        <w:trPr>
          <w:trHeight w:val="62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right="57"/>
              <w:jc w:val="center"/>
              <w:rPr>
                <w:sz w:val="22"/>
                <w:szCs w:val="22"/>
              </w:rPr>
            </w:pPr>
            <w:proofErr w:type="spellStart"/>
            <w:r w:rsidRPr="009C24F0">
              <w:rPr>
                <w:rFonts w:cs="Times New Roman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right="57"/>
              <w:jc w:val="center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Nazwa przedmiotu zamówienia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Cena jedn. netto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Podatek VAT </w:t>
            </w:r>
            <w:r w:rsidR="00C174DF" w:rsidRPr="009C24F0">
              <w:rPr>
                <w:rFonts w:cs="Times New Roman"/>
                <w:sz w:val="22"/>
                <w:szCs w:val="22"/>
              </w:rPr>
              <w:t>(stawka w %)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06B" w:rsidRPr="009C24F0" w:rsidRDefault="00D1006B" w:rsidP="00DC72D1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Całkowita wartość brutto </w:t>
            </w:r>
            <w:r w:rsidR="00C174DF" w:rsidRPr="009C24F0">
              <w:rPr>
                <w:rFonts w:cs="Times New Roman"/>
                <w:sz w:val="22"/>
                <w:szCs w:val="22"/>
              </w:rPr>
              <w:t>(</w:t>
            </w:r>
            <w:proofErr w:type="spellStart"/>
            <w:r w:rsidR="00DC72D1">
              <w:rPr>
                <w:rFonts w:cs="Times New Roman"/>
                <w:sz w:val="22"/>
                <w:szCs w:val="22"/>
              </w:rPr>
              <w:t>C</w:t>
            </w:r>
            <w:r w:rsidR="00C174DF" w:rsidRPr="009C24F0">
              <w:rPr>
                <w:rFonts w:cs="Times New Roman"/>
                <w:sz w:val="22"/>
                <w:szCs w:val="22"/>
              </w:rPr>
              <w:t>xD</w:t>
            </w:r>
            <w:proofErr w:type="spellEnd"/>
            <w:r w:rsidR="00C174DF" w:rsidRPr="009C24F0">
              <w:rPr>
                <w:rFonts w:cs="Times New Roman"/>
                <w:sz w:val="22"/>
                <w:szCs w:val="22"/>
              </w:rPr>
              <w:t xml:space="preserve"> + VAT)</w:t>
            </w:r>
          </w:p>
        </w:tc>
      </w:tr>
      <w:tr w:rsidR="00C174DF" w:rsidRPr="009C24F0" w:rsidTr="00C174DF">
        <w:trPr>
          <w:trHeight w:val="166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4DF" w:rsidRPr="009C24F0" w:rsidRDefault="00C174DF" w:rsidP="00F331C7">
            <w:pPr>
              <w:spacing w:line="252" w:lineRule="auto"/>
              <w:ind w:right="57"/>
              <w:jc w:val="center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A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4DF" w:rsidRPr="009C24F0" w:rsidRDefault="00C174DF" w:rsidP="00F331C7">
            <w:pPr>
              <w:spacing w:line="252" w:lineRule="auto"/>
              <w:ind w:right="57"/>
              <w:jc w:val="center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4DF" w:rsidRPr="009C24F0" w:rsidRDefault="00C174DF" w:rsidP="00F331C7">
            <w:pPr>
              <w:spacing w:line="252" w:lineRule="auto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C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4DF" w:rsidRPr="009C24F0" w:rsidRDefault="00C174DF" w:rsidP="00F331C7">
            <w:pPr>
              <w:spacing w:line="252" w:lineRule="auto"/>
              <w:jc w:val="center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74DF" w:rsidRPr="009C24F0" w:rsidRDefault="00C174DF" w:rsidP="00F331C7">
            <w:pPr>
              <w:spacing w:line="252" w:lineRule="auto"/>
              <w:jc w:val="center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E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74DF" w:rsidRPr="009C24F0" w:rsidRDefault="00C174DF" w:rsidP="00F331C7">
            <w:pPr>
              <w:spacing w:line="252" w:lineRule="auto"/>
              <w:jc w:val="center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F</w:t>
            </w:r>
          </w:p>
        </w:tc>
      </w:tr>
      <w:tr w:rsidR="00D1006B" w:rsidRPr="009C24F0" w:rsidTr="00D1006B">
        <w:trPr>
          <w:trHeight w:val="125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after="2" w:line="228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after="2" w:line="228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Zestaw do pobierania </w:t>
            </w:r>
            <w:proofErr w:type="spellStart"/>
            <w:r w:rsidRPr="009C24F0">
              <w:rPr>
                <w:rFonts w:cs="Times New Roman"/>
                <w:sz w:val="22"/>
                <w:szCs w:val="22"/>
              </w:rPr>
              <w:t>ubogoleukocytarnego</w:t>
            </w:r>
            <w:proofErr w:type="spellEnd"/>
            <w:r w:rsidRPr="009C24F0">
              <w:rPr>
                <w:rFonts w:cs="Times New Roman"/>
                <w:sz w:val="22"/>
                <w:szCs w:val="22"/>
              </w:rPr>
              <w:t xml:space="preserve"> koncentratu krwinek płytkowych (UKKP) lub </w:t>
            </w:r>
            <w:proofErr w:type="spellStart"/>
            <w:r w:rsidRPr="009C24F0">
              <w:rPr>
                <w:rFonts w:cs="Times New Roman"/>
                <w:sz w:val="22"/>
                <w:szCs w:val="22"/>
              </w:rPr>
              <w:t>ubogoleukocytarnego</w:t>
            </w:r>
            <w:proofErr w:type="spellEnd"/>
            <w:r w:rsidRPr="009C24F0">
              <w:rPr>
                <w:rFonts w:cs="Times New Roman"/>
                <w:sz w:val="22"/>
                <w:szCs w:val="22"/>
              </w:rPr>
              <w:t xml:space="preserve"> koncentratu krwinek płytkowych (UKKP) w roztworze wzbogacającym, z możliwością jednoczesnego pobrania osocza w trakcie jednej procedury wraz z niezbędnymi płynami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D1006B">
            <w:pPr>
              <w:spacing w:line="252" w:lineRule="auto"/>
              <w:ind w:left="1"/>
              <w:rPr>
                <w:rFonts w:cs="Times New Roman"/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 800</w:t>
            </w:r>
          </w:p>
          <w:p w:rsidR="00D1006B" w:rsidRPr="009C24F0" w:rsidRDefault="00D1006B" w:rsidP="00D1006B">
            <w:pPr>
              <w:spacing w:line="252" w:lineRule="auto"/>
              <w:ind w:left="1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zestawów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1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2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D1006B" w:rsidRPr="009C24F0" w:rsidTr="00D1006B">
        <w:trPr>
          <w:trHeight w:val="683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1C56FD" w:rsidP="00F331C7">
            <w:pPr>
              <w:spacing w:line="228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28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Płyn ACD-A do konserwacji i preparatyki krwi, do stosowania jako antykoagulant  podczas zabiegów automatycznej aferezy, o pojemności 750 ml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1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800 sztuk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rPr>
                <w:rFonts w:cs="Times New Roman"/>
                <w:sz w:val="22"/>
                <w:szCs w:val="22"/>
              </w:rPr>
            </w:pPr>
          </w:p>
        </w:tc>
      </w:tr>
      <w:tr w:rsidR="00D1006B" w:rsidRPr="009C24F0" w:rsidTr="00D1006B">
        <w:trPr>
          <w:trHeight w:val="683"/>
        </w:trPr>
        <w:tc>
          <w:tcPr>
            <w:tcW w:w="56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1C56FD" w:rsidP="00F331C7">
            <w:pPr>
              <w:spacing w:line="228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lastRenderedPageBreak/>
              <w:t>3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EB75EE">
            <w:pPr>
              <w:spacing w:line="228" w:lineRule="auto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 xml:space="preserve">Dzierżawa separatora komórkowego wraz z dodatkowym wyposażeniem, umożliwiającego przeprowadzanie procedur przy wykorzystaniu ww. zestawów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1"/>
              <w:rPr>
                <w:sz w:val="22"/>
                <w:szCs w:val="22"/>
              </w:rPr>
            </w:pPr>
            <w:r w:rsidRPr="009C24F0">
              <w:rPr>
                <w:rFonts w:cs="Times New Roman"/>
                <w:sz w:val="22"/>
                <w:szCs w:val="22"/>
              </w:rPr>
              <w:t>24 m-ce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1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ind w:left="2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006B" w:rsidRPr="009C24F0" w:rsidRDefault="00D1006B" w:rsidP="00F331C7">
            <w:pPr>
              <w:spacing w:line="252" w:lineRule="auto"/>
              <w:rPr>
                <w:rFonts w:cs="Times New Roman"/>
                <w:sz w:val="22"/>
                <w:szCs w:val="22"/>
              </w:rPr>
            </w:pPr>
          </w:p>
        </w:tc>
      </w:tr>
    </w:tbl>
    <w:p w:rsidR="00D1006B" w:rsidRPr="009C24F0" w:rsidRDefault="00D1006B" w:rsidP="00D1006B">
      <w:pPr>
        <w:ind w:left="-5" w:right="1085" w:hanging="10"/>
        <w:rPr>
          <w:rFonts w:eastAsia="Calibri" w:cs="Times New Roman"/>
          <w:sz w:val="22"/>
          <w:szCs w:val="22"/>
        </w:rPr>
      </w:pPr>
    </w:p>
    <w:p w:rsidR="00EB75EE" w:rsidRPr="009C24F0" w:rsidRDefault="00EB75EE" w:rsidP="00EB75EE">
      <w:pPr>
        <w:pStyle w:val="Akapitzlist"/>
        <w:numPr>
          <w:ilvl w:val="0"/>
          <w:numId w:val="24"/>
        </w:numPr>
        <w:ind w:right="1085"/>
        <w:rPr>
          <w:rFonts w:eastAsia="Calibri" w:cs="Times New Roman"/>
          <w:sz w:val="22"/>
          <w:szCs w:val="22"/>
        </w:rPr>
      </w:pPr>
      <w:r w:rsidRPr="009C24F0">
        <w:rPr>
          <w:rFonts w:eastAsia="Calibri" w:cs="Times New Roman"/>
          <w:b/>
          <w:sz w:val="22"/>
          <w:szCs w:val="22"/>
          <w:u w:val="single"/>
        </w:rPr>
        <w:t>Termin dostawy</w:t>
      </w:r>
      <w:r w:rsidRPr="009C24F0">
        <w:rPr>
          <w:rFonts w:eastAsia="Calibri" w:cs="Times New Roman"/>
          <w:sz w:val="22"/>
          <w:szCs w:val="22"/>
        </w:rPr>
        <w:t xml:space="preserve">: </w:t>
      </w:r>
    </w:p>
    <w:p w:rsidR="00EB75EE" w:rsidRPr="009C24F0" w:rsidRDefault="00EB75EE" w:rsidP="00EB75EE">
      <w:pPr>
        <w:overflowPunct w:val="0"/>
        <w:autoSpaceDE w:val="0"/>
        <w:ind w:left="345"/>
        <w:jc w:val="both"/>
        <w:textAlignment w:val="baseline"/>
        <w:rPr>
          <w:sz w:val="22"/>
          <w:szCs w:val="22"/>
        </w:rPr>
      </w:pPr>
      <w:r w:rsidRPr="009C24F0">
        <w:rPr>
          <w:rFonts w:cs="Times New Roman"/>
          <w:color w:val="000000"/>
          <w:sz w:val="22"/>
          <w:szCs w:val="22"/>
          <w:lang w:eastAsia="ar-SA"/>
        </w:rPr>
        <w:t xml:space="preserve">Oferujemy dostawę </w:t>
      </w:r>
      <w:r w:rsidR="00171FEA" w:rsidRPr="009C24F0">
        <w:rPr>
          <w:rFonts w:cs="Times New Roman"/>
          <w:color w:val="000000"/>
          <w:sz w:val="22"/>
          <w:szCs w:val="22"/>
          <w:lang w:eastAsia="ar-SA"/>
        </w:rPr>
        <w:t>przedmiotu zamówienia</w:t>
      </w:r>
      <w:r w:rsidRPr="009C24F0">
        <w:rPr>
          <w:rFonts w:cs="Times New Roman"/>
          <w:color w:val="000000"/>
          <w:sz w:val="22"/>
          <w:szCs w:val="22"/>
          <w:lang w:eastAsia="ar-SA"/>
        </w:rPr>
        <w:t xml:space="preserve"> w terminie </w:t>
      </w:r>
      <w:r w:rsidRPr="009C24F0">
        <w:rPr>
          <w:rFonts w:cs="Times New Roman"/>
          <w:b/>
          <w:sz w:val="22"/>
          <w:szCs w:val="22"/>
          <w:lang w:eastAsia="ar-SA"/>
        </w:rPr>
        <w:t>do …..…… dni</w:t>
      </w:r>
      <w:r w:rsidRPr="009C24F0">
        <w:rPr>
          <w:rFonts w:cs="Times New Roman"/>
          <w:sz w:val="22"/>
          <w:szCs w:val="22"/>
          <w:lang w:eastAsia="ar-SA"/>
        </w:rPr>
        <w:t xml:space="preserve"> roboczych</w:t>
      </w:r>
      <w:r w:rsidRPr="009C24F0">
        <w:rPr>
          <w:rFonts w:cs="Times New Roman"/>
          <w:color w:val="FF0000"/>
          <w:sz w:val="22"/>
          <w:szCs w:val="22"/>
          <w:lang w:eastAsia="ar-SA"/>
        </w:rPr>
        <w:t xml:space="preserve"> </w:t>
      </w:r>
      <w:r w:rsidRPr="009C24F0">
        <w:rPr>
          <w:rFonts w:cs="Times New Roman"/>
          <w:color w:val="000000"/>
          <w:sz w:val="22"/>
          <w:szCs w:val="22"/>
          <w:lang w:eastAsia="ar-SA"/>
        </w:rPr>
        <w:t>od złożenia zamówienia</w:t>
      </w:r>
      <w:r w:rsidR="00171FEA" w:rsidRPr="009C24F0">
        <w:rPr>
          <w:rFonts w:cs="Times New Roman"/>
          <w:color w:val="000000"/>
          <w:sz w:val="22"/>
          <w:szCs w:val="22"/>
          <w:lang w:eastAsia="ar-SA"/>
        </w:rPr>
        <w:t xml:space="preserve">. </w:t>
      </w:r>
    </w:p>
    <w:p w:rsidR="00EB75EE" w:rsidRPr="009C24F0" w:rsidRDefault="00EB75EE" w:rsidP="00EB75EE">
      <w:pPr>
        <w:ind w:right="1085"/>
        <w:rPr>
          <w:rFonts w:eastAsia="Calibri" w:cs="Times New Roman"/>
          <w:sz w:val="22"/>
          <w:szCs w:val="22"/>
        </w:rPr>
      </w:pPr>
    </w:p>
    <w:p w:rsidR="00D1006B" w:rsidRPr="009C24F0" w:rsidRDefault="00D1006B" w:rsidP="00D1006B">
      <w:pPr>
        <w:numPr>
          <w:ilvl w:val="0"/>
          <w:numId w:val="2"/>
        </w:numPr>
        <w:overflowPunct w:val="0"/>
        <w:autoSpaceDE w:val="0"/>
        <w:ind w:left="284" w:hanging="284"/>
        <w:jc w:val="both"/>
        <w:textAlignment w:val="baseline"/>
        <w:rPr>
          <w:sz w:val="22"/>
          <w:szCs w:val="22"/>
        </w:rPr>
      </w:pPr>
      <w:r w:rsidRPr="009C24F0">
        <w:rPr>
          <w:rFonts w:cs="Times New Roman"/>
          <w:sz w:val="22"/>
          <w:szCs w:val="22"/>
          <w:lang w:eastAsia="ar-SA"/>
        </w:rPr>
        <w:t>Powyższa cena/y zawiera/ją wszystkie koszty poniesione przy wykonaniu zamówienia z należytą starannością, w tym dostawy, ceł i innych opłat towarzyszących wykonaniu zamówienia.</w:t>
      </w:r>
    </w:p>
    <w:p w:rsidR="00682DC7" w:rsidRPr="009C24F0" w:rsidRDefault="00682DC7" w:rsidP="00EB75EE">
      <w:pPr>
        <w:numPr>
          <w:ilvl w:val="0"/>
          <w:numId w:val="2"/>
        </w:numPr>
        <w:tabs>
          <w:tab w:val="left" w:pos="142"/>
        </w:tabs>
        <w:overflowPunct w:val="0"/>
        <w:autoSpaceDE w:val="0"/>
        <w:jc w:val="both"/>
        <w:textAlignment w:val="baseline"/>
        <w:rPr>
          <w:sz w:val="22"/>
          <w:szCs w:val="22"/>
        </w:rPr>
      </w:pPr>
      <w:r w:rsidRPr="009C24F0">
        <w:rPr>
          <w:rFonts w:cs="Times New Roman"/>
          <w:sz w:val="22"/>
          <w:szCs w:val="22"/>
          <w:lang w:eastAsia="ar-SA"/>
        </w:rPr>
        <w:t>Oświadczamy, że zapoznaliśmy się ze specyfikacją warunków zamówienia i nie wnosimy do niej zastrzeżeń.</w:t>
      </w:r>
    </w:p>
    <w:p w:rsidR="00682DC7" w:rsidRPr="009C24F0" w:rsidRDefault="00682DC7" w:rsidP="00EB75EE">
      <w:pPr>
        <w:numPr>
          <w:ilvl w:val="0"/>
          <w:numId w:val="2"/>
        </w:numPr>
        <w:tabs>
          <w:tab w:val="left" w:pos="142"/>
        </w:tabs>
        <w:overflowPunct w:val="0"/>
        <w:autoSpaceDE w:val="0"/>
        <w:ind w:left="284" w:hanging="284"/>
        <w:jc w:val="both"/>
        <w:textAlignment w:val="baseline"/>
        <w:rPr>
          <w:sz w:val="22"/>
          <w:szCs w:val="22"/>
        </w:rPr>
      </w:pPr>
      <w:r w:rsidRPr="009C24F0">
        <w:rPr>
          <w:rFonts w:cs="Times New Roman"/>
          <w:sz w:val="22"/>
          <w:szCs w:val="22"/>
          <w:lang w:eastAsia="ar-SA"/>
        </w:rPr>
        <w:t>Oświadczamy, że uważamy się za związanych niniejszą ofertą na czas wskazany w specyfikacji warunków zamówienia tj. do 30 dni od daty składania ofert.</w:t>
      </w:r>
    </w:p>
    <w:p w:rsidR="00682DC7" w:rsidRPr="009C24F0" w:rsidRDefault="00682DC7" w:rsidP="00EB75EE">
      <w:pPr>
        <w:numPr>
          <w:ilvl w:val="0"/>
          <w:numId w:val="2"/>
        </w:numPr>
        <w:tabs>
          <w:tab w:val="left" w:pos="142"/>
        </w:tabs>
        <w:overflowPunct w:val="0"/>
        <w:autoSpaceDE w:val="0"/>
        <w:ind w:left="284" w:hanging="284"/>
        <w:jc w:val="both"/>
        <w:textAlignment w:val="baseline"/>
        <w:rPr>
          <w:sz w:val="22"/>
          <w:szCs w:val="22"/>
        </w:rPr>
      </w:pPr>
      <w:r w:rsidRPr="009C24F0">
        <w:rPr>
          <w:rFonts w:cs="Times New Roman"/>
          <w:sz w:val="22"/>
          <w:szCs w:val="22"/>
          <w:lang w:eastAsia="ar-SA"/>
        </w:rPr>
        <w:t>Oświadczamy, że zawarty w specyfikacji warunków zamówienia projekt umowy został przez nas zaakceptowany i zobowiązujemy się w przypadku wyboru naszej oferty do zawarcia umowy na wymienionych warunkach i w zaproponowanym przez Zamawiającego terminie.</w:t>
      </w:r>
    </w:p>
    <w:p w:rsidR="009C24F0" w:rsidRPr="009C24F0" w:rsidRDefault="009C24F0" w:rsidP="009C24F0">
      <w:pPr>
        <w:numPr>
          <w:ilvl w:val="0"/>
          <w:numId w:val="2"/>
        </w:numPr>
        <w:overflowPunct w:val="0"/>
        <w:autoSpaceDE w:val="0"/>
        <w:spacing w:line="276" w:lineRule="auto"/>
        <w:contextualSpacing/>
        <w:jc w:val="both"/>
        <w:textAlignment w:val="baseline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  <w:lang w:bidi="en-US"/>
        </w:rPr>
        <w:t>Oświadczamy, że jesteśmy</w:t>
      </w:r>
      <w:r w:rsidRPr="009C24F0">
        <w:rPr>
          <w:rStyle w:val="Odwoanieprzypisudolnego1"/>
          <w:rFonts w:cs="Times New Roman"/>
          <w:sz w:val="22"/>
          <w:szCs w:val="22"/>
          <w:lang w:bidi="en-US"/>
        </w:rPr>
        <w:footnoteReference w:customMarkFollows="1" w:id="1"/>
        <w:t xml:space="preserve">1 </w:t>
      </w:r>
      <w:r w:rsidRPr="009C24F0">
        <w:rPr>
          <w:rFonts w:cs="Times New Roman"/>
          <w:i/>
          <w:iCs/>
          <w:color w:val="FF0000"/>
          <w:sz w:val="22"/>
          <w:szCs w:val="22"/>
          <w:lang w:bidi="en-US"/>
        </w:rPr>
        <w:t>(zaznaczyć właściwe)</w:t>
      </w:r>
      <w:r w:rsidRPr="009C24F0">
        <w:rPr>
          <w:rFonts w:cs="Times New Roman"/>
          <w:i/>
          <w:iCs/>
          <w:sz w:val="22"/>
          <w:szCs w:val="22"/>
          <w:lang w:bidi="en-US"/>
        </w:rPr>
        <w:t>:</w:t>
      </w:r>
      <w:r w:rsidRPr="009C24F0">
        <w:rPr>
          <w:rFonts w:cs="Times New Roman"/>
          <w:sz w:val="22"/>
          <w:szCs w:val="22"/>
          <w:lang w:bidi="en-US"/>
        </w:rPr>
        <w:t xml:space="preserve"> 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  <w:lang w:bidi="en-US"/>
        </w:rPr>
      </w:pPr>
      <w:r w:rsidRPr="009C24F0">
        <w:rPr>
          <w:rFonts w:cs="Times New Roman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40640</wp:posOffset>
                </wp:positionV>
                <wp:extent cx="114300" cy="95250"/>
                <wp:effectExtent l="9525" t="12065" r="9525" b="698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9CA266" id="Prostokąt 6" o:spid="_x0000_s1026" style="position:absolute;margin-left:15.85pt;margin-top:3.2pt;width:9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"/>
            </w:pict>
          </mc:Fallback>
        </mc:AlternateContent>
      </w:r>
      <w:r w:rsidRPr="009C24F0">
        <w:rPr>
          <w:rFonts w:cs="Times New Roman"/>
          <w:sz w:val="22"/>
          <w:szCs w:val="22"/>
          <w:lang w:bidi="en-US"/>
        </w:rPr>
        <w:t xml:space="preserve">     mikroprzedsiębiorstwem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  <w:lang w:bidi="en-US"/>
        </w:rPr>
      </w:pPr>
      <w:r w:rsidRPr="009C24F0">
        <w:rPr>
          <w:rStyle w:val="Odwoanieprzypisudolnego1"/>
          <w:rFonts w:cs="Times New Roman"/>
          <w:sz w:val="22"/>
          <w:szCs w:val="22"/>
          <w:lang w:bidi="en-US"/>
        </w:rPr>
        <w:t xml:space="preserve"> </w:t>
      </w:r>
      <w:r w:rsidRPr="009C24F0">
        <w:rPr>
          <w:rFonts w:cs="Times New Roman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40640</wp:posOffset>
                </wp:positionV>
                <wp:extent cx="114300" cy="95250"/>
                <wp:effectExtent l="9525" t="5715" r="9525" b="1333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77DB9E" id="Prostokąt 5" o:spid="_x0000_s1026" style="position:absolute;margin-left:15.85pt;margin-top:3.2pt;width:9pt;height: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"/>
            </w:pict>
          </mc:Fallback>
        </mc:AlternateContent>
      </w:r>
      <w:r w:rsidRPr="009C24F0">
        <w:rPr>
          <w:rFonts w:cs="Times New Roman"/>
          <w:sz w:val="22"/>
          <w:szCs w:val="22"/>
          <w:lang w:bidi="en-US"/>
        </w:rPr>
        <w:t xml:space="preserve">    małym przedsiębiorstwem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  <w:lang w:bidi="en-US"/>
        </w:rPr>
      </w:pPr>
      <w:r w:rsidRPr="009C24F0">
        <w:rPr>
          <w:rFonts w:cs="Times New Roman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40640</wp:posOffset>
                </wp:positionV>
                <wp:extent cx="114300" cy="95250"/>
                <wp:effectExtent l="9525" t="9525" r="9525" b="952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629A74" id="Prostokąt 4" o:spid="_x0000_s1026" style="position:absolute;margin-left:15.85pt;margin-top:3.2pt;width:9pt;height: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"/>
            </w:pict>
          </mc:Fallback>
        </mc:AlternateContent>
      </w:r>
      <w:r w:rsidRPr="009C24F0">
        <w:rPr>
          <w:rFonts w:cs="Times New Roman"/>
          <w:sz w:val="22"/>
          <w:szCs w:val="22"/>
          <w:lang w:bidi="en-US"/>
        </w:rPr>
        <w:t xml:space="preserve">     średnim przedsiębiorstwem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  <w:lang w:bidi="en-US"/>
        </w:rPr>
      </w:pPr>
      <w:r w:rsidRPr="009C24F0">
        <w:rPr>
          <w:rFonts w:cs="Times New Roman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40640</wp:posOffset>
                </wp:positionV>
                <wp:extent cx="114300" cy="95250"/>
                <wp:effectExtent l="9525" t="13335" r="9525" b="5715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6F675F" id="Prostokąt 3" o:spid="_x0000_s1026" style="position:absolute;margin-left:15.85pt;margin-top:3.2pt;width:9pt;height: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"/>
            </w:pict>
          </mc:Fallback>
        </mc:AlternateContent>
      </w:r>
      <w:r w:rsidRPr="009C24F0">
        <w:rPr>
          <w:rFonts w:cs="Times New Roman"/>
          <w:sz w:val="22"/>
          <w:szCs w:val="22"/>
          <w:lang w:bidi="en-US"/>
        </w:rPr>
        <w:t xml:space="preserve">     jednoosobowa dzielność gospodarcza 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  <w:lang w:bidi="en-US"/>
        </w:rPr>
      </w:pPr>
      <w:r w:rsidRPr="009C24F0">
        <w:rPr>
          <w:rFonts w:cs="Times New Roman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40640</wp:posOffset>
                </wp:positionV>
                <wp:extent cx="114300" cy="95250"/>
                <wp:effectExtent l="9525" t="7620" r="9525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6AC37" id="Prostokąt 2" o:spid="_x0000_s1026" style="position:absolute;margin-left:15.85pt;margin-top:3.2pt;width:9pt;height: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"/>
            </w:pict>
          </mc:Fallback>
        </mc:AlternateContent>
      </w:r>
      <w:r w:rsidRPr="009C24F0">
        <w:rPr>
          <w:rFonts w:cs="Times New Roman"/>
          <w:sz w:val="22"/>
          <w:szCs w:val="22"/>
          <w:lang w:bidi="en-US"/>
        </w:rPr>
        <w:t xml:space="preserve">     osobą fizyczną nieprowadząca działalności gospodarczej 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  <w:lang w:bidi="en-US"/>
        </w:rPr>
      </w:pPr>
      <w:r w:rsidRPr="009C24F0">
        <w:rPr>
          <w:rFonts w:cs="Times New Roman"/>
          <w:noProof/>
          <w:sz w:val="22"/>
          <w:szCs w:val="22"/>
          <w:lang w:eastAsia="pl-PL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201295</wp:posOffset>
                </wp:positionH>
                <wp:positionV relativeFrom="paragraph">
                  <wp:posOffset>40640</wp:posOffset>
                </wp:positionV>
                <wp:extent cx="114300" cy="95250"/>
                <wp:effectExtent l="9525" t="11430" r="9525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9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EABAA" id="Prostokąt 1" o:spid="_x0000_s1026" style="position:absolute;margin-left:15.85pt;margin-top:3.2pt;width:9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"/>
            </w:pict>
          </mc:Fallback>
        </mc:AlternateContent>
      </w:r>
      <w:r w:rsidRPr="009C24F0">
        <w:rPr>
          <w:rFonts w:cs="Times New Roman"/>
          <w:sz w:val="22"/>
          <w:szCs w:val="22"/>
          <w:lang w:bidi="en-US"/>
        </w:rPr>
        <w:t xml:space="preserve">     inny rodzaj</w:t>
      </w:r>
    </w:p>
    <w:p w:rsidR="009C24F0" w:rsidRPr="009C24F0" w:rsidRDefault="009C24F0" w:rsidP="009C24F0">
      <w:pPr>
        <w:overflowPunct w:val="0"/>
        <w:spacing w:line="276" w:lineRule="auto"/>
        <w:ind w:left="284"/>
        <w:contextualSpacing/>
        <w:jc w:val="both"/>
        <w:textAlignment w:val="baseline"/>
        <w:rPr>
          <w:rFonts w:cs="Times New Roman"/>
          <w:sz w:val="22"/>
          <w:szCs w:val="22"/>
        </w:rPr>
      </w:pPr>
    </w:p>
    <w:p w:rsidR="009C24F0" w:rsidRPr="009C24F0" w:rsidRDefault="009C24F0" w:rsidP="009C24F0">
      <w:pPr>
        <w:numPr>
          <w:ilvl w:val="0"/>
          <w:numId w:val="2"/>
        </w:numPr>
        <w:overflowPunct w:val="0"/>
        <w:autoSpaceDE w:val="0"/>
        <w:spacing w:line="276" w:lineRule="auto"/>
        <w:ind w:left="284" w:hanging="284"/>
        <w:contextualSpacing/>
        <w:jc w:val="both"/>
        <w:textAlignment w:val="baseline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Następujące części zamówienia……………………………………………….. zamierzamy powierzyć do wykonania następującym podwykonawcom </w:t>
      </w:r>
      <w:r w:rsidRPr="009C24F0">
        <w:rPr>
          <w:rFonts w:cs="Times New Roman"/>
          <w:color w:val="FF0000"/>
          <w:sz w:val="22"/>
          <w:szCs w:val="22"/>
        </w:rPr>
        <w:t>(jeżeli są już znani)</w:t>
      </w:r>
      <w:r w:rsidRPr="009C24F0">
        <w:rPr>
          <w:rFonts w:cs="Times New Roman"/>
          <w:sz w:val="22"/>
          <w:szCs w:val="22"/>
        </w:rPr>
        <w:t xml:space="preserve">: .................................................. </w:t>
      </w:r>
      <w:r w:rsidRPr="009C24F0">
        <w:rPr>
          <w:rFonts w:cs="Times New Roman"/>
          <w:i/>
          <w:sz w:val="22"/>
          <w:szCs w:val="22"/>
        </w:rPr>
        <w:t>(w razie braku wskazania, Zamawiający uznaje, że Wykonawca nie zamierza powierzyć żadnej części zamówienia podwykonawcy)</w:t>
      </w:r>
    </w:p>
    <w:p w:rsidR="009C24F0" w:rsidRPr="009C24F0" w:rsidRDefault="009C24F0" w:rsidP="009C24F0">
      <w:pPr>
        <w:numPr>
          <w:ilvl w:val="0"/>
          <w:numId w:val="2"/>
        </w:numPr>
        <w:overflowPunct w:val="0"/>
        <w:autoSpaceDE w:val="0"/>
        <w:spacing w:line="276" w:lineRule="auto"/>
        <w:ind w:left="284" w:hanging="284"/>
        <w:contextualSpacing/>
        <w:jc w:val="both"/>
        <w:textAlignment w:val="baseline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 </w:t>
      </w:r>
      <w:r w:rsidRPr="009C24F0">
        <w:rPr>
          <w:rFonts w:cs="Times New Roman"/>
          <w:i/>
          <w:sz w:val="22"/>
          <w:szCs w:val="22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- Wykonawca powinien usunąć treść oświadczenia np. przez jego wykreślenie)</w:t>
      </w:r>
      <w:r w:rsidRPr="009C24F0">
        <w:rPr>
          <w:rFonts w:cs="Times New Roman"/>
          <w:sz w:val="22"/>
          <w:szCs w:val="22"/>
        </w:rPr>
        <w:t xml:space="preserve">. </w:t>
      </w:r>
    </w:p>
    <w:p w:rsidR="009C24F0" w:rsidRPr="009C24F0" w:rsidRDefault="009C24F0" w:rsidP="009C24F0">
      <w:pPr>
        <w:numPr>
          <w:ilvl w:val="0"/>
          <w:numId w:val="2"/>
        </w:numPr>
        <w:overflowPunct w:val="0"/>
        <w:autoSpaceDE w:val="0"/>
        <w:spacing w:line="276" w:lineRule="auto"/>
        <w:ind w:left="284" w:hanging="284"/>
        <w:contextualSpacing/>
        <w:jc w:val="both"/>
        <w:textAlignment w:val="baseline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>Integralną część niniejszej oferty stanowią załączniki:</w:t>
      </w:r>
    </w:p>
    <w:p w:rsidR="009C24F0" w:rsidRPr="009C24F0" w:rsidRDefault="009C24F0" w:rsidP="009C24F0">
      <w:pPr>
        <w:spacing w:line="276" w:lineRule="auto"/>
        <w:contextualSpacing/>
        <w:jc w:val="both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     (1)..................................</w:t>
      </w:r>
    </w:p>
    <w:p w:rsidR="009C24F0" w:rsidRPr="009C24F0" w:rsidRDefault="009C24F0" w:rsidP="009C24F0">
      <w:pPr>
        <w:tabs>
          <w:tab w:val="left" w:pos="3660"/>
        </w:tabs>
        <w:spacing w:line="276" w:lineRule="auto"/>
        <w:contextualSpacing/>
        <w:jc w:val="both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     (2).................................</w:t>
      </w:r>
      <w:r w:rsidRPr="009C24F0">
        <w:rPr>
          <w:rFonts w:cs="Times New Roman"/>
          <w:sz w:val="22"/>
          <w:szCs w:val="22"/>
        </w:rPr>
        <w:tab/>
      </w:r>
    </w:p>
    <w:p w:rsidR="009C24F0" w:rsidRPr="009C24F0" w:rsidRDefault="009C24F0" w:rsidP="009C24F0">
      <w:pPr>
        <w:spacing w:line="276" w:lineRule="auto"/>
        <w:contextualSpacing/>
        <w:jc w:val="both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     (3).................................</w:t>
      </w:r>
    </w:p>
    <w:p w:rsidR="00DC37EA" w:rsidRPr="009C24F0" w:rsidRDefault="00682DC7" w:rsidP="00682DC7">
      <w:pPr>
        <w:spacing w:line="276" w:lineRule="auto"/>
        <w:jc w:val="both"/>
        <w:rPr>
          <w:rFonts w:cs="Times New Roman"/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  </w:t>
      </w:r>
    </w:p>
    <w:p w:rsidR="00682DC7" w:rsidRPr="009C24F0" w:rsidRDefault="00682DC7" w:rsidP="00682DC7">
      <w:pPr>
        <w:jc w:val="both"/>
        <w:rPr>
          <w:sz w:val="22"/>
          <w:szCs w:val="22"/>
        </w:rPr>
      </w:pPr>
      <w:r w:rsidRPr="009C24F0">
        <w:rPr>
          <w:rFonts w:cs="Times New Roman"/>
          <w:sz w:val="22"/>
          <w:szCs w:val="22"/>
        </w:rPr>
        <w:t>....................................................................                    ............................................................</w:t>
      </w:r>
    </w:p>
    <w:p w:rsidR="00682DC7" w:rsidRPr="009C24F0" w:rsidRDefault="00682DC7" w:rsidP="004F55B1">
      <w:pPr>
        <w:jc w:val="both"/>
        <w:rPr>
          <w:sz w:val="22"/>
          <w:szCs w:val="22"/>
        </w:rPr>
      </w:pPr>
      <w:r w:rsidRPr="009C24F0">
        <w:rPr>
          <w:rFonts w:cs="Times New Roman"/>
          <w:sz w:val="22"/>
          <w:szCs w:val="22"/>
        </w:rPr>
        <w:t xml:space="preserve">               (miejscowość, data)       </w:t>
      </w:r>
      <w:r w:rsidR="00DC37EA" w:rsidRPr="009C24F0">
        <w:rPr>
          <w:rFonts w:cs="Times New Roman"/>
          <w:sz w:val="22"/>
          <w:szCs w:val="22"/>
        </w:rPr>
        <w:t xml:space="preserve">                            </w:t>
      </w:r>
      <w:r w:rsidRPr="009C24F0">
        <w:rPr>
          <w:rFonts w:cs="Times New Roman"/>
          <w:sz w:val="22"/>
          <w:szCs w:val="22"/>
        </w:rPr>
        <w:t>(podpis wykonawcy lub upoważnionych osób)</w:t>
      </w:r>
    </w:p>
    <w:sectPr w:rsidR="00682DC7" w:rsidRPr="009C24F0" w:rsidSect="00A3645D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084" w:rsidRDefault="00F31084" w:rsidP="00A3645D">
      <w:r>
        <w:separator/>
      </w:r>
    </w:p>
  </w:endnote>
  <w:endnote w:type="continuationSeparator" w:id="0">
    <w:p w:rsidR="00F31084" w:rsidRDefault="00F31084" w:rsidP="00A3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084" w:rsidRDefault="00F31084" w:rsidP="00A3645D">
      <w:r>
        <w:separator/>
      </w:r>
    </w:p>
  </w:footnote>
  <w:footnote w:type="continuationSeparator" w:id="0">
    <w:p w:rsidR="00F31084" w:rsidRDefault="00F31084" w:rsidP="00A3645D">
      <w:r>
        <w:continuationSeparator/>
      </w:r>
    </w:p>
  </w:footnote>
  <w:footnote w:id="1">
    <w:p w:rsidR="009C24F0" w:rsidRDefault="009C24F0" w:rsidP="009C24F0">
      <w:r>
        <w:rPr>
          <w:rStyle w:val="Znakiprzypiswdolnych"/>
        </w:rPr>
        <w:t>1</w:t>
      </w:r>
      <w:r>
        <w:rPr>
          <w:rFonts w:ascii="Calibri" w:hAnsi="Calibri" w:cs="Calibri"/>
          <w:i/>
          <w:sz w:val="18"/>
          <w:szCs w:val="18"/>
        </w:rPr>
        <w:t xml:space="preserve"> W rozumieniu przepisów (art. 7) ustawy z dnia 6 marca 2018 r. Prawo przedsiębiorców (Dz. U. z 2025 r. poz. 1480 ze zm.)   </w:t>
      </w:r>
    </w:p>
    <w:p w:rsidR="009C24F0" w:rsidRDefault="009C24F0" w:rsidP="009C24F0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4250" w:rsidRDefault="00414250" w:rsidP="00414250">
    <w:pPr>
      <w:rPr>
        <w:b/>
      </w:rPr>
    </w:pPr>
  </w:p>
  <w:p w:rsidR="00A3645D" w:rsidRPr="00C174DF" w:rsidRDefault="00414250" w:rsidP="00C174DF">
    <w:pPr>
      <w:rPr>
        <w:b/>
      </w:rPr>
    </w:pPr>
    <w:r w:rsidRPr="00C07161">
      <w:rPr>
        <w:b/>
      </w:rPr>
      <w:t>ZP/</w:t>
    </w:r>
    <w:r w:rsidR="00A84928">
      <w:rPr>
        <w:b/>
      </w:rPr>
      <w:t>06/2026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egoe UI" w:hAnsi="Segoe UI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D3D41D0A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 w:hint="default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2" w15:restartNumberingAfterBreak="0">
    <w:nsid w:val="00000003"/>
    <w:multiLevelType w:val="singleLevel"/>
    <w:tmpl w:val="9EF47984"/>
    <w:name w:val="WW8Num5"/>
    <w:lvl w:ilvl="0">
      <w:start w:val="1"/>
      <w:numFmt w:val="decimal"/>
      <w:lvlText w:val="%1."/>
      <w:lvlJc w:val="left"/>
      <w:pPr>
        <w:tabs>
          <w:tab w:val="num" w:pos="709"/>
        </w:tabs>
        <w:ind w:left="1170" w:hanging="360"/>
      </w:pPr>
      <w:rPr>
        <w:rFonts w:eastAsia="Garamond"/>
        <w:b/>
        <w:spacing w:val="-11"/>
        <w:sz w:val="24"/>
        <w:szCs w:val="24"/>
        <w:lang w:eastAsia="hi-IN" w:bidi="hi-IN"/>
      </w:rPr>
    </w:lvl>
  </w:abstractNum>
  <w:abstractNum w:abstractNumId="3" w15:restartNumberingAfterBreak="0">
    <w:nsid w:val="00000004"/>
    <w:multiLevelType w:val="multilevel"/>
    <w:tmpl w:val="09FEC978"/>
    <w:name w:val="WW8Num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b w:val="0"/>
        <w:bCs w:val="0"/>
        <w:color w:val="auto"/>
        <w:lang w:eastAsia="pl-PL" w:bidi="ar-SA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353" w:hanging="360"/>
      </w:pPr>
      <w:rPr>
        <w:rFonts w:ascii="Times New Roman" w:eastAsia="Times New Roman" w:hAnsi="Times New Roman" w:cs="Times New Roman"/>
        <w:color w:val="000000"/>
        <w:lang w:eastAsia="hi-I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1B72448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Arial Unicode MS" w:cs="Times New Roman" w:hint="default"/>
        <w:b/>
        <w:bCs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eastAsia="Garamond" w:cs="Times New Roman"/>
        <w:b w:val="0"/>
        <w:bCs/>
        <w:lang w:eastAsia="hi-I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780" w:hanging="360"/>
      </w:pPr>
      <w:rPr>
        <w:rFonts w:ascii="Times New Roman" w:eastAsia="Garamond" w:hAnsi="Times New Roman" w:cs="Times New Roman"/>
        <w:bCs/>
        <w:color w:val="000000"/>
        <w:lang w:bidi="ar-S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0" w:hanging="180"/>
      </w:p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b w:val="0"/>
        <w:bCs w:val="0"/>
        <w:kern w:val="2"/>
        <w:lang w:eastAsia="pl-PL" w:bidi="ar-SA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 w:hint="default"/>
        <w:bCs/>
      </w:rPr>
    </w:lvl>
  </w:abstractNum>
  <w:abstractNum w:abstractNumId="8" w15:restartNumberingAfterBreak="0">
    <w:nsid w:val="0000000A"/>
    <w:multiLevelType w:val="singleLevel"/>
    <w:tmpl w:val="0000000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Garamond" w:cs="Times New Roman"/>
        <w:b w:val="0"/>
        <w:bCs/>
        <w:color w:val="000000"/>
      </w:rPr>
    </w:lvl>
  </w:abstractNum>
  <w:abstractNum w:abstractNumId="9" w15:restartNumberingAfterBreak="0">
    <w:nsid w:val="0000000B"/>
    <w:multiLevelType w:val="multilevel"/>
    <w:tmpl w:val="6E343A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0000000C"/>
    <w:multiLevelType w:val="singleLevel"/>
    <w:tmpl w:val="0000000C"/>
    <w:lvl w:ilvl="0">
      <w:start w:val="1"/>
      <w:numFmt w:val="lowerLetter"/>
      <w:lvlText w:val="%1."/>
      <w:lvlJc w:val="left"/>
      <w:pPr>
        <w:tabs>
          <w:tab w:val="num" w:pos="0"/>
        </w:tabs>
        <w:ind w:left="1140" w:hanging="360"/>
      </w:pPr>
      <w:rPr>
        <w:rFonts w:hint="default"/>
      </w:rPr>
    </w:lvl>
  </w:abstractNum>
  <w:abstractNum w:abstractNumId="11" w15:restartNumberingAfterBreak="0">
    <w:nsid w:val="0000000E"/>
    <w:multiLevelType w:val="singleLevel"/>
    <w:tmpl w:val="12D02E6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eastAsia="Arial Unicode MS" w:hAnsi="Times New Roman" w:cs="Times New Roman"/>
      </w:rPr>
    </w:lvl>
  </w:abstractNum>
  <w:abstractNum w:abstractNumId="12" w15:restartNumberingAfterBreak="0">
    <w:nsid w:val="04B262DE"/>
    <w:multiLevelType w:val="hybridMultilevel"/>
    <w:tmpl w:val="293E8D5A"/>
    <w:lvl w:ilvl="0" w:tplc="D818A4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6E652D"/>
    <w:multiLevelType w:val="singleLevel"/>
    <w:tmpl w:val="9EF47984"/>
    <w:lvl w:ilvl="0">
      <w:start w:val="1"/>
      <w:numFmt w:val="decimal"/>
      <w:lvlText w:val="%1."/>
      <w:lvlJc w:val="left"/>
      <w:pPr>
        <w:tabs>
          <w:tab w:val="num" w:pos="709"/>
        </w:tabs>
        <w:ind w:left="1170" w:hanging="360"/>
      </w:pPr>
      <w:rPr>
        <w:rFonts w:eastAsia="Garamond"/>
        <w:b/>
        <w:spacing w:val="-11"/>
        <w:sz w:val="24"/>
        <w:szCs w:val="24"/>
        <w:lang w:eastAsia="hi-IN" w:bidi="hi-IN"/>
      </w:rPr>
    </w:lvl>
  </w:abstractNum>
  <w:abstractNum w:abstractNumId="14" w15:restartNumberingAfterBreak="0">
    <w:nsid w:val="09F76A7A"/>
    <w:multiLevelType w:val="hybridMultilevel"/>
    <w:tmpl w:val="13B4362A"/>
    <w:lvl w:ilvl="0" w:tplc="622E0556">
      <w:start w:val="1"/>
      <w:numFmt w:val="upperLetter"/>
      <w:lvlText w:val="%1."/>
      <w:lvlJc w:val="left"/>
      <w:pPr>
        <w:ind w:left="345" w:hanging="360"/>
      </w:pPr>
      <w:rPr>
        <w:rFonts w:cs="Times New Roman" w:hint="default"/>
        <w:b/>
        <w:sz w:val="22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 w15:restartNumberingAfterBreak="0">
    <w:nsid w:val="0BA30B3B"/>
    <w:multiLevelType w:val="hybridMultilevel"/>
    <w:tmpl w:val="0EE6CE2A"/>
    <w:lvl w:ilvl="0" w:tplc="E062AE16">
      <w:start w:val="1"/>
      <w:numFmt w:val="lowerLetter"/>
      <w:lvlText w:val="%1)"/>
      <w:lvlJc w:val="left"/>
      <w:pPr>
        <w:ind w:left="87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6" w15:restartNumberingAfterBreak="0">
    <w:nsid w:val="0CB76F64"/>
    <w:multiLevelType w:val="hybridMultilevel"/>
    <w:tmpl w:val="49E092F8"/>
    <w:lvl w:ilvl="0" w:tplc="021C341A">
      <w:start w:val="2"/>
      <w:numFmt w:val="decimal"/>
      <w:lvlText w:val="%1."/>
      <w:lvlJc w:val="left"/>
      <w:pPr>
        <w:tabs>
          <w:tab w:val="num" w:pos="-15"/>
        </w:tabs>
        <w:ind w:left="206" w:hanging="221"/>
      </w:pPr>
      <w:rPr>
        <w:rFonts w:eastAsia="Calibri" w:cs="Arial Unicode MS" w:hint="default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AF61A0"/>
    <w:multiLevelType w:val="multilevel"/>
    <w:tmpl w:val="005629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3EBF5667"/>
    <w:multiLevelType w:val="singleLevel"/>
    <w:tmpl w:val="5752575A"/>
    <w:lvl w:ilvl="0">
      <w:start w:val="2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 w:hint="default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19" w15:restartNumberingAfterBreak="0">
    <w:nsid w:val="5152087B"/>
    <w:multiLevelType w:val="hybridMultilevel"/>
    <w:tmpl w:val="E40658AE"/>
    <w:lvl w:ilvl="0" w:tplc="144AB65E">
      <w:start w:val="1"/>
      <w:numFmt w:val="upperLetter"/>
      <w:lvlText w:val="%1."/>
      <w:lvlJc w:val="left"/>
      <w:pPr>
        <w:ind w:left="345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0" w15:restartNumberingAfterBreak="0">
    <w:nsid w:val="64431D04"/>
    <w:multiLevelType w:val="singleLevel"/>
    <w:tmpl w:val="5752575A"/>
    <w:lvl w:ilvl="0">
      <w:start w:val="2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 w:hint="default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shd w:val="clear" w:color="auto" w:fill="auto"/>
        <w:vertAlign w:val="baseline"/>
        <w:lang w:eastAsia="pl-PL" w:bidi="ar-SA"/>
      </w:rPr>
    </w:lvl>
  </w:abstractNum>
  <w:abstractNum w:abstractNumId="21" w15:restartNumberingAfterBreak="0">
    <w:nsid w:val="717C7563"/>
    <w:multiLevelType w:val="hybridMultilevel"/>
    <w:tmpl w:val="6B122638"/>
    <w:lvl w:ilvl="0" w:tplc="17EABC0E">
      <w:start w:val="1"/>
      <w:numFmt w:val="decimal"/>
      <w:lvlText w:val="%1."/>
      <w:lvlJc w:val="left"/>
      <w:pPr>
        <w:tabs>
          <w:tab w:val="num" w:pos="0"/>
        </w:tabs>
        <w:ind w:left="221" w:hanging="221"/>
      </w:pPr>
      <w:rPr>
        <w:rFonts w:eastAsia="Calibri" w:cs="Arial Unicode MS" w:hint="default"/>
        <w:bCs/>
        <w:caps w:val="0"/>
        <w:smallCaps w:val="0"/>
        <w:strike w:val="0"/>
        <w:dstrike w:val="0"/>
        <w:outline w:val="0"/>
        <w:color w:val="000000"/>
        <w:spacing w:val="0"/>
        <w:w w:val="100"/>
        <w:kern w:val="2"/>
        <w:position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268FA"/>
    <w:multiLevelType w:val="hybridMultilevel"/>
    <w:tmpl w:val="5ACCCCFE"/>
    <w:lvl w:ilvl="0" w:tplc="5C4A0D66">
      <w:start w:val="1"/>
      <w:numFmt w:val="lowerLetter"/>
      <w:lvlText w:val="%1)"/>
      <w:lvlJc w:val="left"/>
      <w:pPr>
        <w:ind w:left="11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90" w:hanging="360"/>
      </w:pPr>
    </w:lvl>
    <w:lvl w:ilvl="2" w:tplc="0415001B" w:tentative="1">
      <w:start w:val="1"/>
      <w:numFmt w:val="lowerRoman"/>
      <w:lvlText w:val="%3."/>
      <w:lvlJc w:val="right"/>
      <w:pPr>
        <w:ind w:left="2610" w:hanging="180"/>
      </w:pPr>
    </w:lvl>
    <w:lvl w:ilvl="3" w:tplc="0415000F" w:tentative="1">
      <w:start w:val="1"/>
      <w:numFmt w:val="decimal"/>
      <w:lvlText w:val="%4."/>
      <w:lvlJc w:val="left"/>
      <w:pPr>
        <w:ind w:left="3330" w:hanging="360"/>
      </w:pPr>
    </w:lvl>
    <w:lvl w:ilvl="4" w:tplc="04150019" w:tentative="1">
      <w:start w:val="1"/>
      <w:numFmt w:val="lowerLetter"/>
      <w:lvlText w:val="%5."/>
      <w:lvlJc w:val="left"/>
      <w:pPr>
        <w:ind w:left="4050" w:hanging="360"/>
      </w:pPr>
    </w:lvl>
    <w:lvl w:ilvl="5" w:tplc="0415001B" w:tentative="1">
      <w:start w:val="1"/>
      <w:numFmt w:val="lowerRoman"/>
      <w:lvlText w:val="%6."/>
      <w:lvlJc w:val="right"/>
      <w:pPr>
        <w:ind w:left="4770" w:hanging="180"/>
      </w:pPr>
    </w:lvl>
    <w:lvl w:ilvl="6" w:tplc="0415000F" w:tentative="1">
      <w:start w:val="1"/>
      <w:numFmt w:val="decimal"/>
      <w:lvlText w:val="%7."/>
      <w:lvlJc w:val="left"/>
      <w:pPr>
        <w:ind w:left="5490" w:hanging="360"/>
      </w:pPr>
    </w:lvl>
    <w:lvl w:ilvl="7" w:tplc="04150019" w:tentative="1">
      <w:start w:val="1"/>
      <w:numFmt w:val="lowerLetter"/>
      <w:lvlText w:val="%8."/>
      <w:lvlJc w:val="left"/>
      <w:pPr>
        <w:ind w:left="6210" w:hanging="360"/>
      </w:pPr>
    </w:lvl>
    <w:lvl w:ilvl="8" w:tplc="0415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784F5145"/>
    <w:multiLevelType w:val="hybridMultilevel"/>
    <w:tmpl w:val="C18809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A7029E"/>
    <w:multiLevelType w:val="hybridMultilevel"/>
    <w:tmpl w:val="A0CC24DE"/>
    <w:lvl w:ilvl="0" w:tplc="8C1ECA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5"/>
  </w:num>
  <w:num w:numId="14">
    <w:abstractNumId w:val="17"/>
  </w:num>
  <w:num w:numId="15">
    <w:abstractNumId w:val="12"/>
  </w:num>
  <w:num w:numId="16">
    <w:abstractNumId w:val="13"/>
  </w:num>
  <w:num w:numId="17">
    <w:abstractNumId w:val="18"/>
  </w:num>
  <w:num w:numId="18">
    <w:abstractNumId w:val="21"/>
  </w:num>
  <w:num w:numId="19">
    <w:abstractNumId w:val="23"/>
  </w:num>
  <w:num w:numId="20">
    <w:abstractNumId w:val="22"/>
  </w:num>
  <w:num w:numId="21">
    <w:abstractNumId w:val="19"/>
  </w:num>
  <w:num w:numId="22">
    <w:abstractNumId w:val="24"/>
  </w:num>
  <w:num w:numId="23">
    <w:abstractNumId w:val="16"/>
  </w:num>
  <w:num w:numId="24">
    <w:abstractNumId w:val="1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45D"/>
    <w:rsid w:val="000C1A35"/>
    <w:rsid w:val="00171FEA"/>
    <w:rsid w:val="001757BE"/>
    <w:rsid w:val="001C56FD"/>
    <w:rsid w:val="00271264"/>
    <w:rsid w:val="00391138"/>
    <w:rsid w:val="00414250"/>
    <w:rsid w:val="004C5307"/>
    <w:rsid w:val="004F55B1"/>
    <w:rsid w:val="00670CDB"/>
    <w:rsid w:val="00682DC7"/>
    <w:rsid w:val="00683C71"/>
    <w:rsid w:val="006A675B"/>
    <w:rsid w:val="006E4C93"/>
    <w:rsid w:val="00856D94"/>
    <w:rsid w:val="0087065F"/>
    <w:rsid w:val="00937460"/>
    <w:rsid w:val="009C24F0"/>
    <w:rsid w:val="00A3645D"/>
    <w:rsid w:val="00A774C2"/>
    <w:rsid w:val="00A84928"/>
    <w:rsid w:val="00BB0FCB"/>
    <w:rsid w:val="00C07161"/>
    <w:rsid w:val="00C174DF"/>
    <w:rsid w:val="00D1006B"/>
    <w:rsid w:val="00DC37EA"/>
    <w:rsid w:val="00DC72D1"/>
    <w:rsid w:val="00EB75EE"/>
    <w:rsid w:val="00F3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C921D03-3A85-4F3F-ADC2-A76DBC30A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1A35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qFormat/>
    <w:rsid w:val="000C1A35"/>
    <w:pPr>
      <w:keepNext/>
      <w:numPr>
        <w:numId w:val="1"/>
      </w:numPr>
      <w:ind w:left="0" w:firstLine="0"/>
      <w:jc w:val="right"/>
      <w:outlineLvl w:val="0"/>
    </w:pPr>
    <w:rPr>
      <w:rFonts w:ascii="Courier New" w:hAnsi="Courier New" w:cs="Courier New"/>
      <w:b/>
      <w:bCs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DC7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645D"/>
  </w:style>
  <w:style w:type="paragraph" w:styleId="Stopka">
    <w:name w:val="footer"/>
    <w:basedOn w:val="Normalny"/>
    <w:link w:val="StopkaZnak"/>
    <w:uiPriority w:val="99"/>
    <w:unhideWhenUsed/>
    <w:rsid w:val="00A364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645D"/>
  </w:style>
  <w:style w:type="character" w:customStyle="1" w:styleId="Nagwek1Znak">
    <w:name w:val="Nagłówek 1 Znak"/>
    <w:basedOn w:val="Domylnaczcionkaakapitu"/>
    <w:link w:val="Nagwek1"/>
    <w:rsid w:val="000C1A35"/>
    <w:rPr>
      <w:rFonts w:ascii="Courier New" w:eastAsia="Arial Unicode MS" w:hAnsi="Courier New" w:cs="Courier New"/>
      <w:b/>
      <w:bCs/>
      <w:kern w:val="2"/>
      <w:sz w:val="24"/>
      <w:szCs w:val="24"/>
      <w:u w:val="single"/>
      <w:lang w:eastAsia="zh-CN" w:bidi="hi-IN"/>
    </w:rPr>
  </w:style>
  <w:style w:type="character" w:styleId="Wyrnienieintensywne">
    <w:name w:val="Intense Emphasis"/>
    <w:qFormat/>
    <w:rsid w:val="000C1A35"/>
    <w:rPr>
      <w:b/>
      <w:bCs/>
      <w:i/>
      <w:iCs/>
      <w:color w:val="4F81BD"/>
    </w:rPr>
  </w:style>
  <w:style w:type="character" w:customStyle="1" w:styleId="Odwoaniedokomentarza1">
    <w:name w:val="Odwołanie do komentarza1"/>
    <w:rsid w:val="000C1A35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0C1A35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rsid w:val="000C1A35"/>
    <w:rPr>
      <w:rFonts w:ascii="Times New Roman" w:eastAsia="Arial Unicode MS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semiHidden/>
    <w:unhideWhenUsed/>
    <w:rsid w:val="000C1A35"/>
    <w:rPr>
      <w:vertAlign w:val="superscript"/>
    </w:rPr>
  </w:style>
  <w:style w:type="paragraph" w:customStyle="1" w:styleId="pole">
    <w:name w:val="pole"/>
    <w:basedOn w:val="Normalny"/>
    <w:rsid w:val="000C1A35"/>
    <w:pPr>
      <w:widowControl/>
    </w:pPr>
    <w:rPr>
      <w:rFonts w:ascii="Bookman Old Style" w:eastAsia="Times New Roman" w:hAnsi="Bookman Old Style" w:cs="Bookman Old Style"/>
      <w:kern w:val="0"/>
      <w:sz w:val="22"/>
      <w:szCs w:val="22"/>
      <w:lang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DC7"/>
    <w:rPr>
      <w:rFonts w:asciiTheme="majorHAnsi" w:eastAsiaTheme="majorEastAsia" w:hAnsiTheme="majorHAnsi" w:cs="Mangal"/>
      <w:color w:val="2F5496" w:themeColor="accent1" w:themeShade="BF"/>
      <w:kern w:val="2"/>
      <w:sz w:val="26"/>
      <w:szCs w:val="23"/>
      <w:lang w:eastAsia="zh-CN" w:bidi="hi-IN"/>
    </w:rPr>
  </w:style>
  <w:style w:type="character" w:customStyle="1" w:styleId="Znakiprzypiswdolnych">
    <w:name w:val="Znaki przypisów dolnych"/>
    <w:rsid w:val="00682DC7"/>
  </w:style>
  <w:style w:type="character" w:customStyle="1" w:styleId="Odwoanieprzypisudolnego5">
    <w:name w:val="Odwołanie przypisu dolnego5"/>
    <w:rsid w:val="00682DC7"/>
    <w:rPr>
      <w:vertAlign w:val="superscript"/>
    </w:rPr>
  </w:style>
  <w:style w:type="paragraph" w:customStyle="1" w:styleId="LO-Normal">
    <w:name w:val="LO-Normal"/>
    <w:basedOn w:val="Normalny"/>
    <w:rsid w:val="00682DC7"/>
    <w:pPr>
      <w:widowControl/>
    </w:pPr>
    <w:rPr>
      <w:rFonts w:eastAsia="Times New Roman" w:cs="Times New Roman"/>
      <w:kern w:val="0"/>
      <w:lang w:val="en-US" w:bidi="pl-PL"/>
    </w:rPr>
  </w:style>
  <w:style w:type="paragraph" w:styleId="Akapitzlist">
    <w:name w:val="List Paragraph"/>
    <w:basedOn w:val="Normalny"/>
    <w:uiPriority w:val="34"/>
    <w:qFormat/>
    <w:rsid w:val="00391138"/>
    <w:pPr>
      <w:ind w:left="720"/>
      <w:contextualSpacing/>
    </w:pPr>
    <w:rPr>
      <w:szCs w:val="21"/>
    </w:rPr>
  </w:style>
  <w:style w:type="table" w:styleId="Tabela-Siatka">
    <w:name w:val="Table Grid"/>
    <w:basedOn w:val="Standardowy"/>
    <w:uiPriority w:val="39"/>
    <w:rsid w:val="006E4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woanieprzypisudolnego1">
    <w:name w:val="Odwołanie przypisu dolnego1"/>
    <w:rsid w:val="009C24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34418-DD27-4FF6-8929-8EF358C6F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Drogosz</dc:creator>
  <cp:keywords/>
  <dc:description/>
  <cp:lastModifiedBy>DAG-ADM2</cp:lastModifiedBy>
  <cp:revision>6</cp:revision>
  <dcterms:created xsi:type="dcterms:W3CDTF">2026-04-16T11:58:00Z</dcterms:created>
  <dcterms:modified xsi:type="dcterms:W3CDTF">2026-04-20T10:12:00Z</dcterms:modified>
</cp:coreProperties>
</file>